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39066975" w:rsidR="002A6FCA" w:rsidRPr="009C33E8" w:rsidRDefault="002A6FCA" w:rsidP="001B5FFD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 xml:space="preserve">Załącznik Nr </w:t>
      </w:r>
      <w:r w:rsidR="00ED1A3D" w:rsidRPr="009C33E8">
        <w:rPr>
          <w:rFonts w:ascii="Calibri" w:hAnsi="Calibri" w:cs="Calibri"/>
          <w:sz w:val="22"/>
          <w:szCs w:val="22"/>
        </w:rPr>
        <w:t>2</w:t>
      </w:r>
      <w:r w:rsidR="009C33E8" w:rsidRPr="009C33E8">
        <w:rPr>
          <w:rFonts w:ascii="Calibri" w:hAnsi="Calibri" w:cs="Calibri"/>
          <w:sz w:val="22"/>
          <w:szCs w:val="22"/>
        </w:rPr>
        <w:t>.4</w:t>
      </w:r>
      <w:r w:rsidR="001B5FFD" w:rsidRPr="009C33E8">
        <w:rPr>
          <w:rFonts w:ascii="Calibri" w:hAnsi="Calibri" w:cs="Calibri"/>
          <w:sz w:val="22"/>
          <w:szCs w:val="22"/>
        </w:rPr>
        <w:t xml:space="preserve"> do Zapytania ofertowego nr </w:t>
      </w:r>
      <w:r w:rsidR="005D0F92" w:rsidRPr="009C33E8">
        <w:rPr>
          <w:rFonts w:ascii="Calibri" w:hAnsi="Calibri" w:cs="Calibri"/>
          <w:sz w:val="22"/>
          <w:szCs w:val="22"/>
        </w:rPr>
        <w:t>Z</w:t>
      </w:r>
      <w:r w:rsidR="004D2E14" w:rsidRPr="009C33E8">
        <w:rPr>
          <w:rFonts w:ascii="Calibri" w:hAnsi="Calibri" w:cs="Calibri"/>
          <w:sz w:val="22"/>
          <w:szCs w:val="22"/>
        </w:rPr>
        <w:t>O</w:t>
      </w:r>
      <w:r w:rsidR="005D0F92" w:rsidRPr="009C33E8">
        <w:rPr>
          <w:rFonts w:ascii="Calibri" w:hAnsi="Calibri" w:cs="Calibri"/>
          <w:sz w:val="22"/>
          <w:szCs w:val="22"/>
        </w:rPr>
        <w:t>/</w:t>
      </w:r>
      <w:r w:rsidR="0029049B" w:rsidRPr="009C33E8">
        <w:rPr>
          <w:rFonts w:ascii="Calibri" w:hAnsi="Calibri" w:cs="Calibri"/>
          <w:sz w:val="22"/>
          <w:szCs w:val="22"/>
        </w:rPr>
        <w:t>FENG</w:t>
      </w:r>
      <w:r w:rsidR="00755227" w:rsidRPr="009C33E8">
        <w:rPr>
          <w:rFonts w:ascii="Calibri" w:hAnsi="Calibri" w:cs="Calibri"/>
          <w:sz w:val="22"/>
          <w:szCs w:val="22"/>
        </w:rPr>
        <w:t>/202</w:t>
      </w:r>
      <w:r w:rsidR="00515781" w:rsidRPr="009C33E8">
        <w:rPr>
          <w:rFonts w:ascii="Calibri" w:hAnsi="Calibri" w:cs="Calibri"/>
          <w:sz w:val="22"/>
          <w:szCs w:val="22"/>
        </w:rPr>
        <w:t>6</w:t>
      </w:r>
      <w:r w:rsidR="00755227" w:rsidRPr="009C33E8">
        <w:rPr>
          <w:rFonts w:ascii="Calibri" w:hAnsi="Calibri" w:cs="Calibri"/>
          <w:sz w:val="22"/>
          <w:szCs w:val="22"/>
        </w:rPr>
        <w:t>/</w:t>
      </w:r>
      <w:r w:rsidR="00BE2BC9" w:rsidRPr="009C33E8">
        <w:rPr>
          <w:rFonts w:ascii="Calibri" w:hAnsi="Calibri" w:cs="Calibri"/>
          <w:sz w:val="22"/>
          <w:szCs w:val="22"/>
        </w:rPr>
        <w:t>0</w:t>
      </w:r>
      <w:r w:rsidR="00846A83">
        <w:rPr>
          <w:rFonts w:ascii="Calibri" w:hAnsi="Calibri" w:cs="Calibri"/>
          <w:sz w:val="22"/>
          <w:szCs w:val="22"/>
        </w:rPr>
        <w:t>2</w:t>
      </w:r>
      <w:r w:rsidR="00755227" w:rsidRPr="009C33E8">
        <w:rPr>
          <w:rFonts w:ascii="Calibri" w:hAnsi="Calibri" w:cs="Calibri"/>
          <w:sz w:val="22"/>
          <w:szCs w:val="22"/>
        </w:rPr>
        <w:t>/0</w:t>
      </w:r>
      <w:r w:rsidR="00846A83">
        <w:rPr>
          <w:rFonts w:ascii="Calibri" w:hAnsi="Calibri" w:cs="Calibri"/>
          <w:sz w:val="22"/>
          <w:szCs w:val="22"/>
        </w:rPr>
        <w:t>6</w:t>
      </w:r>
    </w:p>
    <w:p w14:paraId="7A9F818B" w14:textId="77777777" w:rsidR="00DE2D38" w:rsidRPr="009C33E8" w:rsidRDefault="00DE2D38" w:rsidP="00305344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9742772" w14:textId="77777777" w:rsidR="00C81C97" w:rsidRPr="009C33E8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7B76CC67" w14:textId="77777777" w:rsidR="00C81C97" w:rsidRPr="009C33E8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07229583" w14:textId="77777777" w:rsidR="00C81C97" w:rsidRPr="009C33E8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45882495" w14:textId="77777777" w:rsidR="002A6FCA" w:rsidRPr="009C33E8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..........................................</w:t>
      </w:r>
    </w:p>
    <w:p w14:paraId="12F04A23" w14:textId="2DF43348" w:rsidR="002A6FCA" w:rsidRPr="009C33E8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 xml:space="preserve">(pieczątka </w:t>
      </w:r>
      <w:r w:rsidR="00F81EEC" w:rsidRPr="009C33E8">
        <w:rPr>
          <w:rFonts w:ascii="Calibri" w:hAnsi="Calibri" w:cs="Calibri"/>
          <w:sz w:val="22"/>
          <w:szCs w:val="22"/>
        </w:rPr>
        <w:t>Oferenta</w:t>
      </w:r>
      <w:r w:rsidRPr="009C33E8">
        <w:rPr>
          <w:rFonts w:ascii="Calibri" w:hAnsi="Calibri" w:cs="Calibri"/>
          <w:sz w:val="22"/>
          <w:szCs w:val="22"/>
        </w:rPr>
        <w:t>)</w:t>
      </w:r>
    </w:p>
    <w:p w14:paraId="4B5A5F81" w14:textId="77777777" w:rsidR="00506FA0" w:rsidRPr="009C33E8" w:rsidRDefault="00506FA0">
      <w:pPr>
        <w:autoSpaceDE w:val="0"/>
        <w:rPr>
          <w:rFonts w:ascii="Calibri" w:hAnsi="Calibri" w:cs="Calibri"/>
          <w:sz w:val="22"/>
          <w:szCs w:val="22"/>
        </w:rPr>
      </w:pPr>
    </w:p>
    <w:p w14:paraId="2758EAAC" w14:textId="77777777" w:rsidR="002A6FCA" w:rsidRPr="009C33E8" w:rsidRDefault="002A6FCA">
      <w:pPr>
        <w:autoSpaceDE w:val="0"/>
        <w:rPr>
          <w:rFonts w:ascii="Calibri" w:hAnsi="Calibri" w:cs="Calibri"/>
          <w:sz w:val="22"/>
          <w:szCs w:val="22"/>
        </w:rPr>
      </w:pPr>
    </w:p>
    <w:p w14:paraId="7817D9ED" w14:textId="4E1BCEB4" w:rsidR="001A388C" w:rsidRPr="009C33E8" w:rsidRDefault="002A6FCA" w:rsidP="00C81C97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>FORMULARZ OFERTOWY</w:t>
      </w:r>
    </w:p>
    <w:p w14:paraId="5822782B" w14:textId="77777777" w:rsidR="005730FD" w:rsidRPr="009C33E8" w:rsidRDefault="005730FD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0056B179" w14:textId="77777777" w:rsidR="00506FA0" w:rsidRPr="009C33E8" w:rsidRDefault="00506FA0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:rsidRPr="009C33E8" w14:paraId="043CED66" w14:textId="77777777">
        <w:tc>
          <w:tcPr>
            <w:tcW w:w="2943" w:type="dxa"/>
          </w:tcPr>
          <w:p w14:paraId="6618EF23" w14:textId="1DAE0DE9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33E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F81EEC" w:rsidRPr="009C33E8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9C33E8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9C33E8" w14:paraId="1E1B6AA0" w14:textId="77777777">
        <w:tc>
          <w:tcPr>
            <w:tcW w:w="2943" w:type="dxa"/>
          </w:tcPr>
          <w:p w14:paraId="70838C36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33E8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9C33E8" w14:paraId="247B0F99" w14:textId="77777777">
        <w:tc>
          <w:tcPr>
            <w:tcW w:w="2943" w:type="dxa"/>
          </w:tcPr>
          <w:p w14:paraId="56513BE5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33E8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9C33E8" w14:paraId="51EEE698" w14:textId="77777777">
        <w:tc>
          <w:tcPr>
            <w:tcW w:w="2943" w:type="dxa"/>
          </w:tcPr>
          <w:p w14:paraId="4A381FD5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9C33E8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9C33E8" w14:paraId="529CBA30" w14:textId="77777777">
        <w:tc>
          <w:tcPr>
            <w:tcW w:w="2943" w:type="dxa"/>
          </w:tcPr>
          <w:p w14:paraId="6465ED4C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9C33E8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Pr="009C33E8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Pr="009C33E8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9C33E8" w:rsidRDefault="0019530B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B0633FC" w14:textId="77777777" w:rsidR="00AA35DD" w:rsidRPr="009C33E8" w:rsidRDefault="00AA35DD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388CD84" w14:textId="3E1DDF24" w:rsidR="002A6FCA" w:rsidRPr="009C33E8" w:rsidRDefault="002A6FCA">
      <w:pPr>
        <w:autoSpaceDE w:val="0"/>
        <w:rPr>
          <w:rFonts w:ascii="Calibri" w:hAnsi="Calibri" w:cs="Calibri"/>
          <w:b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>Dane Zamawiającego:</w:t>
      </w:r>
    </w:p>
    <w:p w14:paraId="02410AB0" w14:textId="77777777" w:rsidR="002A6FCA" w:rsidRPr="009C33E8" w:rsidRDefault="00826A29" w:rsidP="00AD5E23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9C33E8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9C33E8">
        <w:rPr>
          <w:rFonts w:ascii="Calibri" w:hAnsi="Calibri" w:cs="Calibri"/>
          <w:bCs/>
          <w:sz w:val="22"/>
          <w:szCs w:val="22"/>
        </w:rPr>
        <w:t xml:space="preserve"> S.A.</w:t>
      </w:r>
      <w:r w:rsidR="00642B6D" w:rsidRPr="009C33E8">
        <w:rPr>
          <w:rFonts w:ascii="Calibri" w:hAnsi="Calibri" w:cs="Calibri"/>
          <w:bCs/>
          <w:sz w:val="22"/>
          <w:szCs w:val="22"/>
        </w:rPr>
        <w:t>,</w:t>
      </w:r>
      <w:r w:rsidRPr="009C33E8">
        <w:rPr>
          <w:rFonts w:ascii="Calibri" w:hAnsi="Calibri" w:cs="Calibri"/>
          <w:bCs/>
          <w:sz w:val="22"/>
          <w:szCs w:val="22"/>
        </w:rPr>
        <w:t xml:space="preserve"> </w:t>
      </w:r>
      <w:r w:rsidR="00642B6D" w:rsidRPr="009C33E8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1443C23B" w14:textId="77777777" w:rsidR="00826A29" w:rsidRPr="009C33E8" w:rsidRDefault="00826A29">
      <w:pPr>
        <w:jc w:val="both"/>
        <w:rPr>
          <w:rFonts w:ascii="Calibri" w:hAnsi="Calibri" w:cs="Calibri"/>
          <w:b/>
          <w:sz w:val="22"/>
          <w:szCs w:val="22"/>
        </w:rPr>
      </w:pPr>
    </w:p>
    <w:p w14:paraId="7F8D3A28" w14:textId="77777777" w:rsidR="000D77CD" w:rsidRPr="006C3EF5" w:rsidRDefault="2406F89E" w:rsidP="006C3EF5">
      <w:pPr>
        <w:autoSpaceDE w:val="0"/>
        <w:jc w:val="both"/>
        <w:rPr>
          <w:rFonts w:ascii="Calibri" w:eastAsia="Calibri Light" w:hAnsi="Calibri" w:cs="Calibri"/>
          <w:sz w:val="22"/>
          <w:szCs w:val="22"/>
        </w:rPr>
      </w:pPr>
      <w:r w:rsidRPr="006C3EF5">
        <w:rPr>
          <w:rFonts w:ascii="Calibri" w:hAnsi="Calibri" w:cs="Calibri"/>
          <w:sz w:val="22"/>
          <w:szCs w:val="22"/>
        </w:rPr>
        <w:t xml:space="preserve">Przystępując do udziału w zapytaniu ofertowym nr ZO/FENG/2026/01/02 </w:t>
      </w:r>
      <w:r w:rsidR="000D77CD" w:rsidRPr="006C3EF5">
        <w:rPr>
          <w:rFonts w:ascii="Calibri" w:eastAsia="Calibri Light" w:hAnsi="Calibri" w:cs="Calibri"/>
          <w:sz w:val="22"/>
          <w:szCs w:val="22"/>
        </w:rPr>
        <w:t>usługi badawczej kontrola właściwości fizykochemicznych (II) płynu perfuzyjnego  będącego wyrobem medycznym klasy III</w:t>
      </w:r>
    </w:p>
    <w:p w14:paraId="24180329" w14:textId="79C1169B" w:rsidR="00EA1D10" w:rsidRPr="006C3EF5" w:rsidRDefault="2406F89E" w:rsidP="006C3EF5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6C3EF5">
        <w:rPr>
          <w:rFonts w:ascii="Calibri" w:hAnsi="Calibri" w:cs="Calibri"/>
          <w:sz w:val="22"/>
          <w:szCs w:val="22"/>
        </w:rPr>
        <w:t>oświadczam, że:</w:t>
      </w:r>
    </w:p>
    <w:p w14:paraId="10946091" w14:textId="483DF9B6" w:rsidR="00F40CF1" w:rsidRPr="006C3EF5" w:rsidRDefault="00B97CD1" w:rsidP="006C3EF5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6C3EF5">
        <w:rPr>
          <w:rFonts w:ascii="Calibri" w:hAnsi="Calibri" w:cs="Calibri"/>
          <w:bCs/>
          <w:sz w:val="22"/>
          <w:szCs w:val="22"/>
        </w:rPr>
        <w:t xml:space="preserve">oferujemy </w:t>
      </w:r>
      <w:r w:rsidR="005E0DCA" w:rsidRPr="006C3EF5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14:paraId="2EC4AC02" w14:textId="77777777" w:rsidR="00F40CF1" w:rsidRPr="006C3EF5" w:rsidRDefault="00F40CF1" w:rsidP="006C3EF5">
      <w:pPr>
        <w:autoSpaceDE w:val="0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DFF5C95" w14:textId="77777777" w:rsidR="00A73E27" w:rsidRPr="009C33E8" w:rsidRDefault="00C6626D" w:rsidP="00C6626D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14:paraId="4E340F18" w14:textId="77777777" w:rsidR="00A73E27" w:rsidRPr="009C33E8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0072DE5D" w14:textId="3902E2BC" w:rsidR="00D973FA" w:rsidRPr="009C33E8" w:rsidRDefault="00442634" w:rsidP="00A73E27">
      <w:pPr>
        <w:autoSpaceDE w:val="0"/>
        <w:rPr>
          <w:rFonts w:ascii="Calibri" w:hAnsi="Calibri" w:cs="Calibri"/>
          <w:sz w:val="22"/>
          <w:szCs w:val="22"/>
        </w:rPr>
      </w:pPr>
      <w:r w:rsidRPr="0017500C">
        <w:rPr>
          <w:rFonts w:ascii="Calibri" w:hAnsi="Calibri" w:cs="Calibri"/>
          <w:b/>
          <w:bCs/>
          <w:sz w:val="22"/>
          <w:szCs w:val="22"/>
        </w:rPr>
        <w:t>C</w:t>
      </w:r>
      <w:r w:rsidR="00C856C1" w:rsidRPr="0017500C">
        <w:rPr>
          <w:rFonts w:ascii="Calibri" w:hAnsi="Calibri" w:cs="Calibri"/>
          <w:b/>
          <w:bCs/>
          <w:sz w:val="22"/>
          <w:szCs w:val="22"/>
        </w:rPr>
        <w:t>ena netto</w:t>
      </w:r>
      <w:r w:rsidR="00FD343F" w:rsidRPr="0017500C">
        <w:rPr>
          <w:rFonts w:ascii="Calibri" w:hAnsi="Calibri" w:cs="Calibri"/>
          <w:b/>
          <w:bCs/>
          <w:sz w:val="22"/>
          <w:szCs w:val="22"/>
        </w:rPr>
        <w:t>*</w:t>
      </w:r>
      <w:r w:rsidR="00C856C1" w:rsidRPr="0017500C">
        <w:rPr>
          <w:rFonts w:ascii="Calibri" w:hAnsi="Calibri" w:cs="Calibri"/>
          <w:b/>
          <w:bCs/>
          <w:sz w:val="22"/>
          <w:szCs w:val="22"/>
        </w:rPr>
        <w:t xml:space="preserve"> realizacji </w:t>
      </w:r>
      <w:r w:rsidR="000B7FCB" w:rsidRPr="0017500C">
        <w:rPr>
          <w:rFonts w:ascii="Calibri" w:hAnsi="Calibri" w:cs="Calibri"/>
          <w:b/>
          <w:bCs/>
          <w:sz w:val="22"/>
          <w:szCs w:val="22"/>
        </w:rPr>
        <w:t>prac badawczych (</w:t>
      </w:r>
      <w:r w:rsidR="009C18EB" w:rsidRPr="0017500C">
        <w:rPr>
          <w:rFonts w:ascii="Calibri" w:hAnsi="Calibri" w:cs="Calibri"/>
          <w:b/>
          <w:bCs/>
          <w:sz w:val="22"/>
          <w:szCs w:val="22"/>
        </w:rPr>
        <w:t>łącznie etapy</w:t>
      </w:r>
      <w:r w:rsidR="00C856C1" w:rsidRPr="0017500C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0B7FCB" w:rsidRPr="0017500C">
        <w:rPr>
          <w:rFonts w:ascii="Calibri" w:hAnsi="Calibri" w:cs="Calibri"/>
          <w:b/>
          <w:bCs/>
          <w:sz w:val="22"/>
          <w:szCs w:val="22"/>
        </w:rPr>
        <w:t>, I</w:t>
      </w:r>
      <w:r w:rsidR="00C856C1" w:rsidRPr="0017500C">
        <w:rPr>
          <w:rFonts w:ascii="Calibri" w:hAnsi="Calibri" w:cs="Calibri"/>
          <w:b/>
          <w:bCs/>
          <w:sz w:val="22"/>
          <w:szCs w:val="22"/>
        </w:rPr>
        <w:t>I</w:t>
      </w:r>
      <w:r w:rsidR="000B7FCB" w:rsidRPr="0017500C">
        <w:rPr>
          <w:rFonts w:ascii="Calibri" w:hAnsi="Calibri" w:cs="Calibri"/>
          <w:b/>
          <w:bCs/>
          <w:sz w:val="22"/>
          <w:szCs w:val="22"/>
        </w:rPr>
        <w:t>)</w:t>
      </w:r>
      <w:r w:rsidR="00C856C1" w:rsidRPr="0017500C">
        <w:rPr>
          <w:rFonts w:ascii="Calibri" w:hAnsi="Calibri" w:cs="Calibri"/>
          <w:b/>
          <w:bCs/>
          <w:sz w:val="22"/>
          <w:szCs w:val="22"/>
        </w:rPr>
        <w:t xml:space="preserve"> wynosi</w:t>
      </w:r>
      <w:r w:rsidR="00D973FA" w:rsidRPr="0017500C">
        <w:rPr>
          <w:rFonts w:ascii="Calibri" w:hAnsi="Calibri" w:cs="Calibri"/>
          <w:b/>
          <w:bCs/>
          <w:sz w:val="22"/>
          <w:szCs w:val="22"/>
        </w:rPr>
        <w:t>:</w:t>
      </w:r>
      <w:r w:rsidR="00D973FA" w:rsidRPr="009C33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973FA"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51C948BC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1F841EB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1C05AFB6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21329CB4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2DB27916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DDD4B91" w14:textId="77777777" w:rsidR="00906FEF" w:rsidRPr="009C33E8" w:rsidRDefault="00906FEF" w:rsidP="00D973F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060162A" w14:textId="5F5FA2DD" w:rsidR="00D973FA" w:rsidRPr="009C33E8" w:rsidRDefault="009C18EB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</w:t>
      </w:r>
      <w:r w:rsidR="00D444DB" w:rsidRPr="009C33E8">
        <w:rPr>
          <w:rFonts w:ascii="Calibri" w:hAnsi="Calibri" w:cs="Calibri"/>
          <w:b/>
          <w:bCs/>
          <w:sz w:val="22"/>
          <w:szCs w:val="22"/>
        </w:rPr>
        <w:t>brutto</w:t>
      </w:r>
      <w:r w:rsidR="00FD343F">
        <w:rPr>
          <w:rFonts w:ascii="Calibri" w:hAnsi="Calibri" w:cs="Calibri"/>
          <w:b/>
          <w:bCs/>
          <w:sz w:val="22"/>
          <w:szCs w:val="22"/>
        </w:rPr>
        <w:t>*</w:t>
      </w:r>
      <w:r w:rsidRPr="009C33E8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II) wynosi</w:t>
      </w:r>
      <w:r w:rsidR="00D973FA" w:rsidRPr="009C33E8">
        <w:rPr>
          <w:rFonts w:ascii="Calibri" w:hAnsi="Calibri" w:cs="Calibri"/>
          <w:b/>
          <w:bCs/>
          <w:sz w:val="22"/>
          <w:szCs w:val="22"/>
        </w:rPr>
        <w:t>:</w:t>
      </w:r>
      <w:r w:rsidRPr="009C33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973FA"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413F1F20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AA2D857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B52DB5F" w14:textId="6CAE0D73" w:rsidR="00A73E27" w:rsidRPr="00FD343F" w:rsidRDefault="00FD343F" w:rsidP="00FD343F">
      <w:pPr>
        <w:rPr>
          <w:rFonts w:ascii="Calibri" w:hAnsi="Calibri" w:cs="Calibri"/>
          <w:i/>
          <w:iCs/>
          <w:sz w:val="20"/>
          <w:szCs w:val="20"/>
        </w:rPr>
      </w:pPr>
      <w:r w:rsidRPr="00DE7CC5">
        <w:rPr>
          <w:rFonts w:ascii="Calibri" w:hAnsi="Calibri" w:cs="Calibri"/>
          <w:sz w:val="22"/>
          <w:szCs w:val="22"/>
        </w:rPr>
        <w:lastRenderedPageBreak/>
        <w:t>*p</w:t>
      </w:r>
      <w:r w:rsidRPr="00DE7CC5">
        <w:rPr>
          <w:rFonts w:ascii="Calibri" w:eastAsia="Calibri Light" w:hAnsi="Calibri" w:cs="Calibri"/>
          <w:sz w:val="20"/>
          <w:szCs w:val="20"/>
        </w:rPr>
        <w:t xml:space="preserve">rzez „całkowitą cenę” rozumie się maksymalne łączne wynagrodzenie Wykonawcy za realizację Etapów I, II, skalkulowane przy założeniu realizacji maksymalnej liczby </w:t>
      </w:r>
      <w:r>
        <w:rPr>
          <w:rFonts w:ascii="Calibri" w:eastAsia="Calibri Light" w:hAnsi="Calibri" w:cs="Calibri"/>
          <w:sz w:val="20"/>
          <w:szCs w:val="20"/>
        </w:rPr>
        <w:t>oznaczeń/próbek</w:t>
      </w:r>
      <w:r w:rsidRPr="00DE7CC5">
        <w:rPr>
          <w:rFonts w:ascii="Calibri" w:eastAsia="Calibri Light" w:hAnsi="Calibri" w:cs="Calibri"/>
          <w:sz w:val="20"/>
          <w:szCs w:val="20"/>
        </w:rPr>
        <w:t xml:space="preserve">. </w:t>
      </w:r>
    </w:p>
    <w:p w14:paraId="5967F51B" w14:textId="77777777" w:rsidR="00D973FA" w:rsidRPr="009C33E8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0DA1198" w14:textId="677D6F73" w:rsidR="00905A67" w:rsidRPr="009C33E8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ETAP I:</w:t>
      </w:r>
    </w:p>
    <w:p w14:paraId="52DBBC86" w14:textId="77777777" w:rsidR="00905A67" w:rsidRPr="009C33E8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08E4D62" w14:textId="2B406164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netto realizacji etapu 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E3B6153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1173E3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39790ED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9F962F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D516ADB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7D2EF9" w14:textId="77777777" w:rsidR="00905A67" w:rsidRPr="009C33E8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7FD103" w14:textId="0C3A5531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>Cena brutto realizacji etapu I</w:t>
      </w:r>
      <w:r w:rsidR="009F60AC" w:rsidRPr="009C33E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C33E8">
        <w:rPr>
          <w:rFonts w:ascii="Calibri" w:hAnsi="Calibri" w:cs="Calibri"/>
          <w:b/>
          <w:bCs/>
          <w:sz w:val="22"/>
          <w:szCs w:val="22"/>
        </w:rPr>
        <w:t xml:space="preserve">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1A822FAB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F6B62DB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63F2C2B" w14:textId="77777777" w:rsidR="00905A67" w:rsidRPr="009C33E8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E78CE9D" w14:textId="4AD77878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ETAP II:</w:t>
      </w:r>
    </w:p>
    <w:p w14:paraId="4B9B0B44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60C0C51" w14:textId="5229901A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67414661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E35F7F7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7769AD2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C1E26D4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BC48A3A" w14:textId="77777777" w:rsidR="00905A67" w:rsidRPr="009C33E8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DF7AC9D" w14:textId="77777777" w:rsidR="00905A67" w:rsidRPr="009C33E8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9894AEF" w14:textId="77777777" w:rsidR="0082057C" w:rsidRPr="009C33E8" w:rsidRDefault="0082057C" w:rsidP="0082057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brutto realizacji etapu II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330C84DF" w14:textId="77777777" w:rsidR="0082057C" w:rsidRPr="009C33E8" w:rsidRDefault="0082057C" w:rsidP="0082057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FEB7050" w14:textId="77777777" w:rsidR="009F60AC" w:rsidRPr="009C33E8" w:rsidRDefault="009F60AC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519290A1" w14:textId="69A805C1" w:rsidR="0082057C" w:rsidRPr="009C33E8" w:rsidRDefault="0082057C" w:rsidP="0082057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netto badania średniej wielkości cząstek metodą dynamicznego rozproszenie w etapie II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7EC359AF" w14:textId="77777777" w:rsidR="0082057C" w:rsidRPr="009C33E8" w:rsidRDefault="0082057C" w:rsidP="0082057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2FBFB194" w14:textId="77777777" w:rsidR="009F60AC" w:rsidRPr="009C33E8" w:rsidRDefault="009F60AC" w:rsidP="009F60AC">
      <w:pPr>
        <w:autoSpaceDE w:val="0"/>
        <w:rPr>
          <w:rFonts w:ascii="Calibri" w:hAnsi="Calibri" w:cs="Calibri"/>
          <w:sz w:val="22"/>
          <w:szCs w:val="22"/>
        </w:rPr>
      </w:pPr>
    </w:p>
    <w:p w14:paraId="680C3E46" w14:textId="77777777" w:rsidR="009F60AC" w:rsidRPr="009C33E8" w:rsidRDefault="009F60AC" w:rsidP="009F60A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BDF685" w14:textId="77777777" w:rsidR="009F60AC" w:rsidRPr="009C33E8" w:rsidRDefault="009F60AC" w:rsidP="009F60A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6AA72627" w14:textId="77777777" w:rsidR="009F60AC" w:rsidRPr="009C33E8" w:rsidRDefault="009F60AC" w:rsidP="009F60A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0F504F5" w14:textId="77777777" w:rsidR="0082057C" w:rsidRPr="009C33E8" w:rsidRDefault="0082057C" w:rsidP="009F60AC">
      <w:pPr>
        <w:autoSpaceDE w:val="0"/>
        <w:rPr>
          <w:rFonts w:ascii="Calibri" w:hAnsi="Calibri" w:cs="Calibri"/>
          <w:sz w:val="22"/>
          <w:szCs w:val="22"/>
        </w:rPr>
      </w:pPr>
    </w:p>
    <w:p w14:paraId="49E087B0" w14:textId="6DF1AA48" w:rsidR="0082057C" w:rsidRPr="009C33E8" w:rsidRDefault="0082057C" w:rsidP="0082057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brutto badania średniej wielkości cząstek metodą dynamicznego rozproszenie światła w etapie II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45C248E6" w14:textId="77777777" w:rsidR="0082057C" w:rsidRPr="009C33E8" w:rsidRDefault="0082057C" w:rsidP="0082057C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105E97C" w14:textId="77777777" w:rsidR="00F53A6B" w:rsidRPr="009C33E8" w:rsidRDefault="00F53A6B" w:rsidP="0082057C">
      <w:pPr>
        <w:autoSpaceDE w:val="0"/>
        <w:rPr>
          <w:rFonts w:ascii="Calibri" w:hAnsi="Calibri" w:cs="Calibri"/>
          <w:sz w:val="22"/>
          <w:szCs w:val="22"/>
        </w:rPr>
      </w:pPr>
    </w:p>
    <w:p w14:paraId="4C195744" w14:textId="1920E91D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netto badania  </w:t>
      </w:r>
      <w:r w:rsidR="00196FA9" w:rsidRPr="009C33E8">
        <w:rPr>
          <w:rFonts w:ascii="Calibri" w:hAnsi="Calibri" w:cs="Calibri"/>
          <w:b/>
          <w:bCs/>
          <w:sz w:val="22"/>
          <w:szCs w:val="22"/>
        </w:rPr>
        <w:t xml:space="preserve">potencjału zeta metodą laserowej elektroforezy </w:t>
      </w:r>
      <w:r w:rsidRPr="009C33E8">
        <w:rPr>
          <w:rFonts w:ascii="Calibri" w:hAnsi="Calibri" w:cs="Calibri"/>
          <w:b/>
          <w:bCs/>
          <w:sz w:val="22"/>
          <w:szCs w:val="22"/>
        </w:rPr>
        <w:t xml:space="preserve">w etapie II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0335BA3A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F35F379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</w:p>
    <w:p w14:paraId="13CA4FD7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53659E48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7C760C51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7C3694C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</w:p>
    <w:p w14:paraId="7EAB7BC5" w14:textId="10047C03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Cena brutto badania </w:t>
      </w:r>
      <w:r w:rsidR="00196FA9" w:rsidRPr="009C33E8">
        <w:rPr>
          <w:rFonts w:ascii="Calibri" w:hAnsi="Calibri" w:cs="Calibri"/>
          <w:b/>
          <w:bCs/>
          <w:sz w:val="22"/>
          <w:szCs w:val="22"/>
        </w:rPr>
        <w:t>potencjału zeta metodą laserowej elektroforezy</w:t>
      </w:r>
      <w:r w:rsidRPr="009C33E8">
        <w:rPr>
          <w:rFonts w:ascii="Calibri" w:hAnsi="Calibri" w:cs="Calibri"/>
          <w:b/>
          <w:bCs/>
          <w:sz w:val="22"/>
          <w:szCs w:val="22"/>
        </w:rPr>
        <w:t xml:space="preserve"> w etapie II wynosi: </w:t>
      </w:r>
      <w:r w:rsidRPr="009C33E8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13B83BBD" w14:textId="77777777" w:rsidR="00F53A6B" w:rsidRPr="009C33E8" w:rsidRDefault="00F53A6B" w:rsidP="00F53A6B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lastRenderedPageBreak/>
        <w:t>(słownie:...................................................................................................................................zł)</w:t>
      </w:r>
    </w:p>
    <w:p w14:paraId="2F1B79B8" w14:textId="77777777" w:rsidR="00F53A6B" w:rsidRPr="009C33E8" w:rsidRDefault="00F53A6B" w:rsidP="0082057C">
      <w:pPr>
        <w:autoSpaceDE w:val="0"/>
        <w:rPr>
          <w:rFonts w:ascii="Calibri" w:hAnsi="Calibri" w:cs="Calibri"/>
          <w:sz w:val="22"/>
          <w:szCs w:val="22"/>
        </w:rPr>
      </w:pPr>
    </w:p>
    <w:p w14:paraId="296F9E34" w14:textId="77777777" w:rsidR="009F60AC" w:rsidRPr="009C33E8" w:rsidRDefault="009F60AC" w:rsidP="009F60AC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25A43549" w14:textId="77777777" w:rsidR="00FE3FBB" w:rsidRDefault="00FE3FBB" w:rsidP="00FE3FBB">
      <w:pPr>
        <w:autoSpaceDE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C62268">
        <w:rPr>
          <w:rFonts w:ascii="Calibri" w:eastAsia="Times New Roman" w:hAnsi="Calibri" w:cs="Calibri"/>
          <w:b/>
          <w:bCs/>
          <w:sz w:val="22"/>
          <w:szCs w:val="22"/>
        </w:rPr>
        <w:t>Kryterium 2 – Efektywność środowiskowa realizacji przedmiotu zamówienia</w:t>
      </w:r>
    </w:p>
    <w:p w14:paraId="279D04D7" w14:textId="77777777" w:rsidR="00FE3FBB" w:rsidRPr="00DE7CC5" w:rsidRDefault="00FE3FBB" w:rsidP="00FE3FBB">
      <w:pPr>
        <w:autoSpaceDE w:val="0"/>
        <w:rPr>
          <w:rFonts w:ascii="Calibri" w:hAnsi="Calibri" w:cs="Calibri"/>
          <w:sz w:val="22"/>
          <w:szCs w:val="22"/>
        </w:rPr>
      </w:pPr>
    </w:p>
    <w:p w14:paraId="4DCF8558" w14:textId="77777777" w:rsidR="00FE3FBB" w:rsidRDefault="00FE3FBB" w:rsidP="00FE3FBB">
      <w:pPr>
        <w:pStyle w:val="Bezodstpw"/>
        <w:jc w:val="both"/>
        <w:rPr>
          <w:rFonts w:ascii="Calibri" w:eastAsia="Times New Roman" w:hAnsi="Calibri" w:cs="Calibri"/>
          <w:sz w:val="22"/>
          <w:szCs w:val="22"/>
        </w:rPr>
      </w:pPr>
      <w:r w:rsidRPr="00C62268">
        <w:rPr>
          <w:rFonts w:ascii="Calibri" w:eastAsia="Times New Roman" w:hAnsi="Calibri" w:cs="Calibri"/>
          <w:sz w:val="22"/>
          <w:szCs w:val="22"/>
        </w:rPr>
        <w:t xml:space="preserve">realizacja przedmiotu zamówienia odbywać się będzie w obiekcie </w:t>
      </w:r>
      <w:r w:rsidRPr="007F2ABF">
        <w:rPr>
          <w:rFonts w:ascii="Calibri" w:eastAsia="Times New Roman" w:hAnsi="Calibri" w:cs="Calibri"/>
          <w:sz w:val="22"/>
          <w:szCs w:val="22"/>
        </w:rPr>
        <w:t>i/lub zgodnie z zasadami zarządzania środowiskowego wynikającego z przyjętych norm i zapisów</w:t>
      </w:r>
    </w:p>
    <w:p w14:paraId="2D3B679F" w14:textId="77777777" w:rsidR="00FE3FBB" w:rsidRDefault="00FE3FBB" w:rsidP="00FE3FBB">
      <w:pPr>
        <w:pStyle w:val="Bezodstpw"/>
        <w:jc w:val="both"/>
        <w:rPr>
          <w:rFonts w:ascii="Calibri" w:eastAsia="Times New Roman" w:hAnsi="Calibri" w:cs="Calibri"/>
          <w:sz w:val="22"/>
          <w:szCs w:val="22"/>
        </w:rPr>
      </w:pPr>
    </w:p>
    <w:p w14:paraId="5B0312C1" w14:textId="77777777" w:rsidR="00FE3FBB" w:rsidRPr="00DE7CC5" w:rsidRDefault="00FE3FBB" w:rsidP="00FE3FBB">
      <w:pPr>
        <w:spacing w:line="259" w:lineRule="auto"/>
        <w:jc w:val="center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TAK/NIE (</w:t>
      </w:r>
      <w:r>
        <w:rPr>
          <w:rFonts w:ascii="Calibri" w:hAnsi="Calibri" w:cs="Calibri"/>
          <w:sz w:val="22"/>
          <w:szCs w:val="22"/>
        </w:rPr>
        <w:t>wskazać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1FF367B5" w14:textId="77777777" w:rsidR="00FE3FBB" w:rsidRPr="00DE7CC5" w:rsidRDefault="00FE3FBB" w:rsidP="00FE3FBB">
      <w:pPr>
        <w:tabs>
          <w:tab w:val="left" w:pos="5023"/>
        </w:tabs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Jeśli TAK:</w:t>
      </w:r>
    </w:p>
    <w:p w14:paraId="57DE4C51" w14:textId="77777777" w:rsidR="00FE3FBB" w:rsidRPr="00B123E9" w:rsidRDefault="00FE3FBB" w:rsidP="00FE3FBB">
      <w:pPr>
        <w:numPr>
          <w:ilvl w:val="0"/>
          <w:numId w:val="23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usługa będzie realizowana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Pr="00C62268">
        <w:rPr>
          <w:rFonts w:ascii="Calibri" w:eastAsia="Times New Roman" w:hAnsi="Calibri" w:cs="Calibri"/>
          <w:sz w:val="22"/>
          <w:szCs w:val="22"/>
        </w:rPr>
        <w:t>w obiekcie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ze standardem środowiskowym budynku</w:t>
      </w:r>
      <w:r>
        <w:rPr>
          <w:rFonts w:ascii="Calibri" w:eastAsia="Times New Roman" w:hAnsi="Calibri" w:cs="Calibri"/>
          <w:sz w:val="22"/>
          <w:szCs w:val="22"/>
        </w:rPr>
        <w:t>:</w:t>
      </w:r>
    </w:p>
    <w:p w14:paraId="062296CC" w14:textId="77777777" w:rsidR="00FE3FBB" w:rsidRDefault="00FE3FBB" w:rsidP="00FE3FBB">
      <w:pPr>
        <w:spacing w:line="259" w:lineRule="auto"/>
        <w:ind w:left="360" w:firstLine="34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</w:t>
      </w:r>
      <w:r w:rsidRPr="00DE7CC5">
        <w:rPr>
          <w:rFonts w:ascii="Calibri" w:hAnsi="Calibri" w:cs="Calibri"/>
          <w:sz w:val="22"/>
          <w:szCs w:val="22"/>
        </w:rPr>
        <w:t>............................................</w:t>
      </w:r>
    </w:p>
    <w:p w14:paraId="77FFBBA4" w14:textId="77777777" w:rsidR="00FE3FBB" w:rsidRPr="00C957FD" w:rsidRDefault="00FE3FBB" w:rsidP="00FE3FBB">
      <w:pPr>
        <w:spacing w:line="259" w:lineRule="auto"/>
        <w:ind w:left="360" w:firstLine="349"/>
        <w:jc w:val="center"/>
        <w:rPr>
          <w:rFonts w:ascii="Calibri" w:eastAsia="Times New Roman" w:hAnsi="Calibri" w:cs="Calibri"/>
          <w:i/>
          <w:iCs/>
          <w:sz w:val="18"/>
          <w:szCs w:val="18"/>
        </w:rPr>
      </w:pPr>
      <w:r w:rsidRPr="00C957FD">
        <w:rPr>
          <w:rFonts w:ascii="Calibri" w:hAnsi="Calibri" w:cs="Calibri"/>
          <w:i/>
          <w:iCs/>
          <w:sz w:val="18"/>
          <w:szCs w:val="18"/>
        </w:rPr>
        <w:t xml:space="preserve">(nazwa </w:t>
      </w:r>
      <w:r w:rsidRPr="00C957FD">
        <w:rPr>
          <w:rFonts w:ascii="Calibri" w:eastAsia="Times New Roman" w:hAnsi="Calibri" w:cs="Calibri"/>
          <w:i/>
          <w:iCs/>
          <w:sz w:val="18"/>
          <w:szCs w:val="18"/>
        </w:rPr>
        <w:t>standardu środowiskowego budynku lub infrastruktury oraz jego poziom)</w:t>
      </w:r>
    </w:p>
    <w:p w14:paraId="28CE70E0" w14:textId="77777777" w:rsidR="00FE3FBB" w:rsidRDefault="00FE3FBB" w:rsidP="00FE3FBB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Na potwierdzenie do oferty dołączam kopię wyżej wskazanego dokumentu, dla budynku, w którym będzie realizowana usługa.</w:t>
      </w:r>
    </w:p>
    <w:p w14:paraId="12CD033D" w14:textId="77777777" w:rsidR="00FE3FBB" w:rsidRDefault="00FE3FBB" w:rsidP="00FE3FBB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5E020809" w14:textId="77777777" w:rsidR="00FE3FBB" w:rsidRDefault="00FE3FBB" w:rsidP="00FE3FBB">
      <w:p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14:paraId="0EFB290C" w14:textId="77777777" w:rsidR="00FE3FBB" w:rsidRDefault="00FE3FBB" w:rsidP="00FE3FBB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54627ACA" w14:textId="77777777" w:rsidR="00FE3FBB" w:rsidRDefault="00FE3FBB" w:rsidP="00FE3FBB">
      <w:pPr>
        <w:pStyle w:val="Bezodstpw"/>
        <w:numPr>
          <w:ilvl w:val="0"/>
          <w:numId w:val="23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4C279F">
        <w:rPr>
          <w:rFonts w:ascii="Calibri" w:eastAsia="Times New Roman" w:hAnsi="Calibri" w:cs="Calibri"/>
          <w:sz w:val="22"/>
          <w:szCs w:val="22"/>
        </w:rPr>
        <w:t>Oświadcz</w:t>
      </w:r>
      <w:r>
        <w:rPr>
          <w:rFonts w:ascii="Calibri" w:eastAsia="Times New Roman" w:hAnsi="Calibri" w:cs="Calibri"/>
          <w:sz w:val="22"/>
          <w:szCs w:val="22"/>
        </w:rPr>
        <w:t>am,</w:t>
      </w:r>
      <w:r w:rsidRPr="004C279F">
        <w:rPr>
          <w:rFonts w:ascii="Calibri" w:eastAsia="Times New Roman" w:hAnsi="Calibri" w:cs="Calibri"/>
          <w:sz w:val="22"/>
          <w:szCs w:val="22"/>
        </w:rPr>
        <w:t xml:space="preserve"> że </w:t>
      </w:r>
      <w:r>
        <w:rPr>
          <w:rFonts w:ascii="Calibri" w:eastAsia="Times New Roman" w:hAnsi="Calibri" w:cs="Calibri"/>
          <w:sz w:val="22"/>
          <w:szCs w:val="22"/>
        </w:rPr>
        <w:t>usługa</w:t>
      </w:r>
      <w:r w:rsidRPr="004C279F">
        <w:rPr>
          <w:rFonts w:ascii="Calibri" w:eastAsia="Times New Roman" w:hAnsi="Calibri" w:cs="Calibri"/>
          <w:sz w:val="22"/>
          <w:szCs w:val="22"/>
        </w:rPr>
        <w:t xml:space="preserve"> będzie realizowan</w:t>
      </w:r>
      <w:r>
        <w:rPr>
          <w:rFonts w:ascii="Calibri" w:eastAsia="Times New Roman" w:hAnsi="Calibri" w:cs="Calibri"/>
          <w:sz w:val="22"/>
          <w:szCs w:val="22"/>
        </w:rPr>
        <w:t>a</w:t>
      </w:r>
      <w:r w:rsidRPr="004C279F">
        <w:rPr>
          <w:rFonts w:ascii="Calibri" w:eastAsia="Times New Roman" w:hAnsi="Calibri" w:cs="Calibri"/>
          <w:sz w:val="22"/>
          <w:szCs w:val="22"/>
        </w:rPr>
        <w:t xml:space="preserve"> zgodnie z wymaganiami wynikającymi z certyfikatu ISO 14001, EMAS lub równoważnego system zarządzania środowiskowego</w:t>
      </w:r>
      <w:r>
        <w:rPr>
          <w:rFonts w:ascii="Calibri" w:eastAsia="Times New Roman" w:hAnsi="Calibri" w:cs="Calibri"/>
          <w:sz w:val="22"/>
          <w:szCs w:val="22"/>
        </w:rPr>
        <w:t>:</w:t>
      </w:r>
    </w:p>
    <w:p w14:paraId="610D7185" w14:textId="77777777" w:rsidR="00FE3FBB" w:rsidRDefault="00FE3FBB" w:rsidP="00FE3FBB">
      <w:pPr>
        <w:pStyle w:val="Bezodstpw"/>
        <w:ind w:left="720"/>
        <w:jc w:val="center"/>
        <w:rPr>
          <w:rFonts w:ascii="Calibri" w:eastAsia="Times New Roman" w:hAnsi="Calibri" w:cs="Calibri"/>
          <w:sz w:val="22"/>
          <w:szCs w:val="22"/>
        </w:rPr>
      </w:pPr>
    </w:p>
    <w:p w14:paraId="5BC8E8DC" w14:textId="77777777" w:rsidR="00FE3FBB" w:rsidRDefault="00FE3FBB" w:rsidP="00FE3FBB">
      <w:pPr>
        <w:pStyle w:val="Bezodstpw"/>
        <w:ind w:left="709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……………………………………………………………………</w:t>
      </w:r>
    </w:p>
    <w:p w14:paraId="459A2F31" w14:textId="77777777" w:rsidR="00FE3FBB" w:rsidRPr="00C957FD" w:rsidRDefault="00FE3FBB" w:rsidP="00FE3FBB">
      <w:pPr>
        <w:pStyle w:val="Bezodstpw"/>
        <w:ind w:left="709"/>
        <w:jc w:val="center"/>
        <w:rPr>
          <w:rFonts w:ascii="Calibri" w:eastAsia="Times New Roman" w:hAnsi="Calibri" w:cs="Calibri"/>
          <w:i/>
          <w:iCs/>
          <w:sz w:val="20"/>
          <w:szCs w:val="20"/>
        </w:rPr>
      </w:pPr>
      <w:r w:rsidRPr="00C957FD">
        <w:rPr>
          <w:rFonts w:ascii="Calibri" w:eastAsia="Times New Roman" w:hAnsi="Calibri" w:cs="Calibri"/>
          <w:i/>
          <w:iCs/>
          <w:sz w:val="18"/>
          <w:szCs w:val="18"/>
        </w:rPr>
        <w:t>(nazwa certyfikatu lub równoważnego systemu zarządzania środowiskowego)</w:t>
      </w:r>
    </w:p>
    <w:p w14:paraId="47113A86" w14:textId="77777777" w:rsidR="00FE3FBB" w:rsidRDefault="00FE3FBB" w:rsidP="00FE3FBB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Na potwierdzenie do oferty dołączam kopię wyżej wskazanych dokumentów dla podmiotu, który będzie realizował usługę.</w:t>
      </w:r>
    </w:p>
    <w:p w14:paraId="042805F2" w14:textId="77777777" w:rsidR="00905A67" w:rsidRPr="009C33E8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44BE25EB" w14:textId="77777777" w:rsidR="00D700CC" w:rsidRPr="009C33E8" w:rsidRDefault="00D700CC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1F753A50" w14:textId="5554D0E6" w:rsidR="00905A67" w:rsidRPr="009C33E8" w:rsidRDefault="00A73E27" w:rsidP="00D14AFE">
      <w:pPr>
        <w:numPr>
          <w:ilvl w:val="0"/>
          <w:numId w:val="22"/>
        </w:numPr>
        <w:autoSpaceDE w:val="0"/>
        <w:rPr>
          <w:rFonts w:ascii="Calibri" w:hAnsi="Calibri" w:cs="Calibri"/>
          <w:b/>
          <w:bCs/>
          <w:sz w:val="22"/>
          <w:szCs w:val="22"/>
        </w:rPr>
      </w:pPr>
      <w:r w:rsidRPr="009C33E8">
        <w:rPr>
          <w:rFonts w:ascii="Calibri" w:hAnsi="Calibri" w:cs="Calibri"/>
          <w:b/>
          <w:bCs/>
          <w:sz w:val="22"/>
          <w:szCs w:val="22"/>
        </w:rPr>
        <w:t xml:space="preserve">Czas realizacji prac badawczych </w:t>
      </w:r>
    </w:p>
    <w:p w14:paraId="7B4D95D2" w14:textId="77777777" w:rsidR="00A73E27" w:rsidRPr="009C33E8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714D9AA5" w14:textId="6AF17328" w:rsidR="00486BDD" w:rsidRPr="009C33E8" w:rsidRDefault="002F1015" w:rsidP="00486BDD">
      <w:pPr>
        <w:autoSpaceDE w:val="0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E</w:t>
      </w:r>
      <w:r w:rsidR="00486BDD" w:rsidRPr="009C33E8">
        <w:rPr>
          <w:rFonts w:ascii="Calibri" w:hAnsi="Calibri" w:cs="Calibri"/>
          <w:sz w:val="22"/>
          <w:szCs w:val="22"/>
        </w:rPr>
        <w:t>tapy prac badawczych zrealizowane zostaną w następujących terminach:</w:t>
      </w:r>
    </w:p>
    <w:p w14:paraId="6B27C8E6" w14:textId="77777777" w:rsidR="00486BDD" w:rsidRPr="009C33E8" w:rsidRDefault="00486BDD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42D0315C" w14:textId="77777777" w:rsidR="009A3038" w:rsidRPr="009C33E8" w:rsidRDefault="009A3038" w:rsidP="00F8056F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="009A3038" w:rsidRPr="009C33E8" w14:paraId="2D9B2273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16B1D705" w14:textId="77777777" w:rsidR="009A3038" w:rsidRPr="009C33E8" w:rsidRDefault="009A3038" w:rsidP="0027414C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b/>
                <w:bCs/>
                <w:sz w:val="20"/>
                <w:szCs w:val="20"/>
              </w:rPr>
            </w:pPr>
            <w:r w:rsidRPr="009C33E8">
              <w:rPr>
                <w:rFonts w:ascii="Calibri" w:eastAsia="Calibri Light" w:hAnsi="Calibri" w:cs="Calibri"/>
                <w:b/>
                <w:bCs/>
                <w:sz w:val="20"/>
                <w:szCs w:val="20"/>
              </w:rPr>
              <w:t>Nr 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3F928A65" w14:textId="031AB71A" w:rsidR="009A3038" w:rsidRPr="009C33E8" w:rsidRDefault="009A3038" w:rsidP="0027414C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0"/>
                <w:szCs w:val="20"/>
              </w:rPr>
            </w:pPr>
            <w:r w:rsidRPr="009C33E8">
              <w:rPr>
                <w:rFonts w:ascii="Calibri" w:eastAsia="Calibri Light" w:hAnsi="Calibri" w:cs="Calibri"/>
                <w:sz w:val="20"/>
                <w:szCs w:val="20"/>
              </w:rPr>
              <w:t>Czas rozpoczęcia prac badawczych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73D42BA4" w14:textId="79638EB1" w:rsidR="009A3038" w:rsidRPr="009C33E8" w:rsidRDefault="009A3038" w:rsidP="0027414C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0"/>
                <w:szCs w:val="20"/>
              </w:rPr>
            </w:pPr>
            <w:r w:rsidRPr="009C33E8">
              <w:rPr>
                <w:rFonts w:ascii="Calibri" w:eastAsia="Calibri Light" w:hAnsi="Calibri" w:cs="Calibri"/>
                <w:sz w:val="20"/>
                <w:szCs w:val="20"/>
              </w:rPr>
              <w:t>Czas zakończenia prac badawczych</w:t>
            </w:r>
          </w:p>
        </w:tc>
      </w:tr>
      <w:tr w:rsidR="009A3038" w:rsidRPr="009C33E8" w14:paraId="28CC25BE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33855099" w14:textId="77777777" w:rsidR="009A3038" w:rsidRPr="009C33E8" w:rsidRDefault="009A3038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9C33E8">
              <w:rPr>
                <w:rFonts w:ascii="Calibri" w:eastAsia="Calibri Light" w:hAnsi="Calibri" w:cs="Calibri"/>
                <w:sz w:val="22"/>
                <w:szCs w:val="22"/>
              </w:rPr>
              <w:t>Etap 1.</w:t>
            </w:r>
            <w:r w:rsidRPr="009C33E8">
              <w:rPr>
                <w:rFonts w:ascii="Calibri" w:hAnsi="Calibri" w:cs="Calibri"/>
                <w:sz w:val="22"/>
                <w:szCs w:val="22"/>
              </w:rPr>
              <w:t xml:space="preserve"> Opracowanie, weryfikacja i walidacja metod badania średniej wielkości cząstek metodą dynamicznego rozproszenie światła (ang. </w:t>
            </w:r>
            <w:proofErr w:type="spellStart"/>
            <w:r w:rsidRPr="009C33E8">
              <w:rPr>
                <w:rFonts w:ascii="Calibri" w:hAnsi="Calibri" w:cs="Calibri"/>
                <w:sz w:val="22"/>
                <w:szCs w:val="22"/>
              </w:rPr>
              <w:t>Dynamic</w:t>
            </w:r>
            <w:proofErr w:type="spellEnd"/>
            <w:r w:rsidRPr="009C33E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C33E8">
              <w:rPr>
                <w:rFonts w:ascii="Calibri" w:hAnsi="Calibri" w:cs="Calibri"/>
                <w:sz w:val="22"/>
                <w:szCs w:val="22"/>
              </w:rPr>
              <w:t>Light</w:t>
            </w:r>
            <w:proofErr w:type="spellEnd"/>
            <w:r w:rsidRPr="009C33E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C33E8">
              <w:rPr>
                <w:rFonts w:ascii="Calibri" w:hAnsi="Calibri" w:cs="Calibri"/>
                <w:sz w:val="22"/>
                <w:szCs w:val="22"/>
              </w:rPr>
              <w:t>Scattering</w:t>
            </w:r>
            <w:proofErr w:type="spellEnd"/>
            <w:r w:rsidRPr="009C33E8">
              <w:rPr>
                <w:rFonts w:ascii="Calibri" w:hAnsi="Calibri" w:cs="Calibri"/>
                <w:sz w:val="22"/>
                <w:szCs w:val="22"/>
              </w:rPr>
              <w:t xml:space="preserve"> (DLS) oraz badanie potencjału zeta metodą laserowej elektroforezy (LDE).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1C71C79D" w14:textId="77777777" w:rsidR="009A3038" w:rsidRPr="000846C3" w:rsidRDefault="009A3038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0846C3">
              <w:rPr>
                <w:rFonts w:ascii="Calibri" w:eastAsia="Calibri Light" w:hAnsi="Calibri" w:cs="Calibri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54039731" w14:textId="5D818889" w:rsidR="009A3038" w:rsidRPr="000846C3" w:rsidRDefault="009A3038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0846C3">
              <w:rPr>
                <w:rFonts w:ascii="Calibri" w:eastAsia="Calibri Light" w:hAnsi="Calibri" w:cs="Calibri"/>
                <w:sz w:val="22"/>
                <w:szCs w:val="22"/>
              </w:rPr>
              <w:t>31.</w:t>
            </w:r>
            <w:r w:rsidR="00FD343F">
              <w:rPr>
                <w:rFonts w:ascii="Calibri" w:eastAsia="Calibri Light" w:hAnsi="Calibri" w:cs="Calibri"/>
                <w:sz w:val="22"/>
                <w:szCs w:val="22"/>
              </w:rPr>
              <w:t>1</w:t>
            </w:r>
            <w:r w:rsidR="00245978">
              <w:rPr>
                <w:rFonts w:ascii="Calibri" w:eastAsia="Calibri Light" w:hAnsi="Calibri" w:cs="Calibri"/>
                <w:sz w:val="22"/>
                <w:szCs w:val="22"/>
              </w:rPr>
              <w:t>0</w:t>
            </w:r>
            <w:r w:rsidRPr="000846C3">
              <w:rPr>
                <w:rFonts w:ascii="Calibri" w:eastAsia="Calibri Light" w:hAnsi="Calibri" w:cs="Calibri"/>
                <w:sz w:val="22"/>
                <w:szCs w:val="22"/>
              </w:rPr>
              <w:t>.202</w:t>
            </w:r>
            <w:r w:rsidR="003B5D0F">
              <w:rPr>
                <w:rFonts w:ascii="Calibri" w:eastAsia="Calibri Light" w:hAnsi="Calibri" w:cs="Calibri"/>
                <w:sz w:val="22"/>
                <w:szCs w:val="22"/>
              </w:rPr>
              <w:t>6</w:t>
            </w:r>
          </w:p>
        </w:tc>
      </w:tr>
      <w:tr w:rsidR="009A3038" w:rsidRPr="009C33E8" w14:paraId="7AFA7146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3AD0B5ED" w14:textId="77777777" w:rsidR="009A3038" w:rsidRPr="009C33E8" w:rsidRDefault="009A303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C33E8">
              <w:rPr>
                <w:rFonts w:ascii="Calibri" w:hAnsi="Calibri" w:cs="Calibri"/>
                <w:sz w:val="22"/>
                <w:szCs w:val="22"/>
              </w:rPr>
              <w:t xml:space="preserve">Etap 2. Oznaczenie właściwości fizykochemicznych (badanie średniej wielkości cząstek metodą dynamicznego rozproszenie światła (ang. </w:t>
            </w:r>
            <w:proofErr w:type="spellStart"/>
            <w:r w:rsidRPr="009C33E8">
              <w:rPr>
                <w:rFonts w:ascii="Calibri" w:hAnsi="Calibri" w:cs="Calibri"/>
                <w:sz w:val="22"/>
                <w:szCs w:val="22"/>
              </w:rPr>
              <w:t>Dynamic</w:t>
            </w:r>
            <w:proofErr w:type="spellEnd"/>
            <w:r w:rsidRPr="009C33E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C33E8">
              <w:rPr>
                <w:rFonts w:ascii="Calibri" w:hAnsi="Calibri" w:cs="Calibri"/>
                <w:sz w:val="22"/>
                <w:szCs w:val="22"/>
              </w:rPr>
              <w:t>Light</w:t>
            </w:r>
            <w:proofErr w:type="spellEnd"/>
            <w:r w:rsidRPr="009C33E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C33E8">
              <w:rPr>
                <w:rFonts w:ascii="Calibri" w:hAnsi="Calibri" w:cs="Calibri"/>
                <w:sz w:val="22"/>
                <w:szCs w:val="22"/>
              </w:rPr>
              <w:t>Scattering</w:t>
            </w:r>
            <w:proofErr w:type="spellEnd"/>
            <w:r w:rsidRPr="009C33E8">
              <w:rPr>
                <w:rFonts w:ascii="Calibri" w:hAnsi="Calibri" w:cs="Calibri"/>
                <w:sz w:val="22"/>
                <w:szCs w:val="22"/>
              </w:rPr>
              <w:t xml:space="preserve"> (DLS) oraz badanie potencjału zeta metodą laserowej elektroforezy (LDE)) dla 100-200 próbek płynów perfuzyjnych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73E01F02" w14:textId="63761096" w:rsidR="009A3038" w:rsidRPr="000846C3" w:rsidRDefault="009A3038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27414C">
              <w:rPr>
                <w:rFonts w:ascii="Calibri" w:eastAsia="Calibri Light" w:hAnsi="Calibri" w:cs="Calibri"/>
                <w:sz w:val="22"/>
                <w:szCs w:val="22"/>
              </w:rPr>
              <w:t>01.</w:t>
            </w:r>
            <w:r w:rsidR="003B5D0F" w:rsidRPr="0027414C">
              <w:rPr>
                <w:rFonts w:ascii="Calibri" w:eastAsia="Calibri Light" w:hAnsi="Calibri" w:cs="Calibri"/>
                <w:sz w:val="22"/>
                <w:szCs w:val="22"/>
              </w:rPr>
              <w:t>11</w:t>
            </w:r>
            <w:r w:rsidRPr="0027414C">
              <w:rPr>
                <w:rFonts w:ascii="Calibri" w:eastAsia="Calibri Light" w:hAnsi="Calibri" w:cs="Calibri"/>
                <w:sz w:val="22"/>
                <w:szCs w:val="22"/>
              </w:rPr>
              <w:t>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78128EBA" w14:textId="7C95BE79" w:rsidR="009A3038" w:rsidRPr="000846C3" w:rsidRDefault="009A3038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0846C3">
              <w:rPr>
                <w:rFonts w:ascii="Calibri" w:eastAsia="Calibri Light" w:hAnsi="Calibri" w:cs="Calibri"/>
                <w:sz w:val="22"/>
                <w:szCs w:val="22"/>
              </w:rPr>
              <w:t>31.</w:t>
            </w:r>
            <w:r w:rsidR="003B5D0F">
              <w:rPr>
                <w:rFonts w:ascii="Calibri" w:eastAsia="Calibri Light" w:hAnsi="Calibri" w:cs="Calibri"/>
                <w:sz w:val="22"/>
                <w:szCs w:val="22"/>
              </w:rPr>
              <w:t>07</w:t>
            </w:r>
            <w:r w:rsidRPr="000846C3">
              <w:rPr>
                <w:rFonts w:ascii="Calibri" w:eastAsia="Calibri Light" w:hAnsi="Calibri" w:cs="Calibri"/>
                <w:sz w:val="22"/>
                <w:szCs w:val="22"/>
              </w:rPr>
              <w:t>.2028</w:t>
            </w:r>
          </w:p>
        </w:tc>
      </w:tr>
    </w:tbl>
    <w:p w14:paraId="6ACE43F8" w14:textId="77777777" w:rsidR="00486BDD" w:rsidRPr="009C33E8" w:rsidRDefault="00486BDD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4177FBDA" w14:textId="77777777" w:rsidR="00486BDD" w:rsidRPr="009C33E8" w:rsidRDefault="00486BDD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3AFA9DF5" w14:textId="77777777" w:rsidR="002A6FCA" w:rsidRPr="009C33E8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lastRenderedPageBreak/>
        <w:t>Oświadczamy, że zapoznaliśmy się z treścią zapytania ofertowego i nie wnosimy do niego zastrzeżeń oraz przyjmujemy warunki w niej zawarte.</w:t>
      </w:r>
    </w:p>
    <w:p w14:paraId="5070574D" w14:textId="77777777" w:rsidR="002A6FCA" w:rsidRPr="009C33E8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9C33E8">
        <w:rPr>
          <w:rFonts w:ascii="Calibri" w:hAnsi="Calibri" w:cs="Calibri"/>
          <w:sz w:val="22"/>
          <w:szCs w:val="22"/>
        </w:rPr>
        <w:t> </w:t>
      </w:r>
      <w:r w:rsidRPr="009C33E8">
        <w:rPr>
          <w:rFonts w:ascii="Calibri" w:hAnsi="Calibri" w:cs="Calibri"/>
          <w:sz w:val="22"/>
          <w:szCs w:val="22"/>
        </w:rPr>
        <w:t>realizacją zamówienia.</w:t>
      </w:r>
    </w:p>
    <w:p w14:paraId="00D211C6" w14:textId="6AB27C38" w:rsidR="002A6FCA" w:rsidRPr="009C33E8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="00CF30A7" w:rsidRPr="009C33E8">
        <w:rPr>
          <w:rFonts w:ascii="Calibri" w:hAnsi="Calibri" w:cs="Calibri"/>
          <w:sz w:val="22"/>
          <w:szCs w:val="22"/>
        </w:rPr>
        <w:t>ślone przez Zamawiającego, a</w:t>
      </w:r>
      <w:r w:rsidR="00DE2D38" w:rsidRPr="009C33E8">
        <w:rPr>
          <w:rFonts w:ascii="Calibri" w:hAnsi="Calibri" w:cs="Calibri"/>
          <w:sz w:val="22"/>
          <w:szCs w:val="22"/>
        </w:rPr>
        <w:t> </w:t>
      </w:r>
      <w:r w:rsidR="00CF30A7" w:rsidRPr="009C33E8">
        <w:rPr>
          <w:rFonts w:ascii="Calibri" w:hAnsi="Calibri" w:cs="Calibri"/>
          <w:sz w:val="22"/>
          <w:szCs w:val="22"/>
        </w:rPr>
        <w:t xml:space="preserve">na </w:t>
      </w:r>
      <w:r w:rsidRPr="009C33E8">
        <w:rPr>
          <w:rFonts w:ascii="Calibri" w:hAnsi="Calibri" w:cs="Calibri"/>
          <w:sz w:val="22"/>
          <w:szCs w:val="22"/>
        </w:rPr>
        <w:t>potwierdzenie spełniania tych warunków złożyliśmy w ofercie wszystkie wymagane dokumenty.</w:t>
      </w:r>
    </w:p>
    <w:p w14:paraId="16008285" w14:textId="52CAD2B0" w:rsidR="002A6FCA" w:rsidRPr="009C33E8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 w:rsidRPr="009C33E8">
        <w:rPr>
          <w:rFonts w:ascii="Calibri" w:hAnsi="Calibri" w:cs="Calibri"/>
          <w:sz w:val="22"/>
          <w:szCs w:val="22"/>
        </w:rPr>
        <w:t xml:space="preserve"> lub elektronicznie</w:t>
      </w:r>
      <w:r w:rsidRPr="009C33E8">
        <w:rPr>
          <w:rFonts w:ascii="Calibri" w:hAnsi="Calibri" w:cs="Calibri"/>
          <w:sz w:val="22"/>
          <w:szCs w:val="22"/>
        </w:rPr>
        <w:t>.</w:t>
      </w:r>
    </w:p>
    <w:p w14:paraId="2C9BD487" w14:textId="39C6FCD5" w:rsidR="002A6FCA" w:rsidRPr="009C33E8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Oświadczamy, że zaoferowan</w:t>
      </w:r>
      <w:r w:rsidR="00755227" w:rsidRPr="009C33E8">
        <w:rPr>
          <w:rFonts w:ascii="Calibri" w:hAnsi="Calibri" w:cs="Calibri"/>
          <w:sz w:val="22"/>
          <w:szCs w:val="22"/>
        </w:rPr>
        <w:t>a</w:t>
      </w:r>
      <w:r w:rsidRPr="009C33E8">
        <w:rPr>
          <w:rFonts w:ascii="Calibri" w:hAnsi="Calibri" w:cs="Calibri"/>
          <w:sz w:val="22"/>
          <w:szCs w:val="22"/>
        </w:rPr>
        <w:t xml:space="preserve"> przez nas </w:t>
      </w:r>
      <w:r w:rsidR="00755227" w:rsidRPr="009C33E8">
        <w:rPr>
          <w:rFonts w:ascii="Calibri" w:hAnsi="Calibri" w:cs="Calibri"/>
          <w:sz w:val="22"/>
          <w:szCs w:val="22"/>
        </w:rPr>
        <w:t>usługa</w:t>
      </w:r>
      <w:r w:rsidRPr="009C33E8">
        <w:rPr>
          <w:rFonts w:ascii="Calibri" w:hAnsi="Calibri" w:cs="Calibri"/>
          <w:sz w:val="22"/>
          <w:szCs w:val="22"/>
        </w:rPr>
        <w:t xml:space="preserve"> spełnia wszystkie wymagania </w:t>
      </w:r>
      <w:r w:rsidR="00EC5215" w:rsidRPr="009C33E8">
        <w:rPr>
          <w:rFonts w:ascii="Calibri" w:hAnsi="Calibri" w:cs="Calibri"/>
          <w:sz w:val="22"/>
          <w:szCs w:val="22"/>
        </w:rPr>
        <w:t>Z</w:t>
      </w:r>
      <w:r w:rsidRPr="009C33E8">
        <w:rPr>
          <w:rFonts w:ascii="Calibri" w:hAnsi="Calibri" w:cs="Calibri"/>
          <w:sz w:val="22"/>
          <w:szCs w:val="22"/>
        </w:rPr>
        <w:t>amawiającego.</w:t>
      </w:r>
    </w:p>
    <w:p w14:paraId="71350476" w14:textId="77777777" w:rsidR="002A6FCA" w:rsidRPr="009C33E8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C33E8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9C33E8" w:rsidRDefault="00F3679D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9B3EEC4" w14:textId="77777777" w:rsidR="00815ABF" w:rsidRPr="009C33E8" w:rsidRDefault="00815ABF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31E654" w14:textId="77777777" w:rsidR="004D235C" w:rsidRPr="009C33E8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14A604FC" w14:textId="77777777" w:rsidR="002F1015" w:rsidRPr="009C33E8" w:rsidRDefault="002F1015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35DF7E9" w14:textId="77777777" w:rsidR="004D235C" w:rsidRPr="009C33E8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FC85DB" w14:textId="77777777" w:rsidR="002A6FCA" w:rsidRPr="009C33E8" w:rsidRDefault="002A6FCA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9C33E8" w14:paraId="0CAAC94D" w14:textId="77777777" w:rsidTr="00016004">
        <w:tc>
          <w:tcPr>
            <w:tcW w:w="4605" w:type="dxa"/>
          </w:tcPr>
          <w:p w14:paraId="40A7DEBA" w14:textId="77777777" w:rsidR="004D235C" w:rsidRPr="009C33E8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3E8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9C33E8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3E8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3F3A42" w14:textId="55C62E2D" w:rsidR="004D235C" w:rsidRPr="009C33E8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3E8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9C33E8" w:rsidRPr="009C33E8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9C33E8" w:rsidRDefault="002A6FCA" w:rsidP="004D235C">
      <w:pPr>
        <w:autoSpaceDE w:val="0"/>
        <w:rPr>
          <w:rFonts w:ascii="Calibri" w:hAnsi="Calibri" w:cs="Calibri"/>
          <w:sz w:val="22"/>
          <w:szCs w:val="22"/>
        </w:rPr>
      </w:pPr>
    </w:p>
    <w:sectPr w:rsidR="002A6FCA" w:rsidRPr="009C33E8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4B11" w14:textId="77777777" w:rsidR="00BC3F1B" w:rsidRDefault="00BC3F1B">
      <w:r>
        <w:separator/>
      </w:r>
    </w:p>
  </w:endnote>
  <w:endnote w:type="continuationSeparator" w:id="0">
    <w:p w14:paraId="7D15659A" w14:textId="77777777" w:rsidR="00BC3F1B" w:rsidRDefault="00BC3F1B">
      <w:r>
        <w:continuationSeparator/>
      </w:r>
    </w:p>
  </w:endnote>
  <w:endnote w:type="continuationNotice" w:id="1">
    <w:p w14:paraId="2F382C7B" w14:textId="77777777" w:rsidR="00BC3F1B" w:rsidRDefault="00BC3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B840" w14:textId="77777777" w:rsidR="006C3EF5" w:rsidRPr="006C3EF5" w:rsidRDefault="006C3EF5">
    <w:pPr>
      <w:pStyle w:val="Stopka"/>
      <w:jc w:val="right"/>
      <w:rPr>
        <w:sz w:val="16"/>
        <w:szCs w:val="16"/>
      </w:rPr>
    </w:pPr>
    <w:r w:rsidRPr="006C3EF5">
      <w:rPr>
        <w:sz w:val="16"/>
        <w:szCs w:val="16"/>
      </w:rPr>
      <w:fldChar w:fldCharType="begin"/>
    </w:r>
    <w:r w:rsidRPr="006C3EF5">
      <w:rPr>
        <w:sz w:val="16"/>
        <w:szCs w:val="16"/>
      </w:rPr>
      <w:instrText>PAGE   \* MERGEFORMAT</w:instrText>
    </w:r>
    <w:r w:rsidRPr="006C3EF5">
      <w:rPr>
        <w:sz w:val="16"/>
        <w:szCs w:val="16"/>
      </w:rPr>
      <w:fldChar w:fldCharType="separate"/>
    </w:r>
    <w:r w:rsidRPr="006C3EF5">
      <w:rPr>
        <w:sz w:val="16"/>
        <w:szCs w:val="16"/>
      </w:rPr>
      <w:t>2</w:t>
    </w:r>
    <w:r w:rsidRPr="006C3EF5">
      <w:rPr>
        <w:sz w:val="16"/>
        <w:szCs w:val="16"/>
      </w:rPr>
      <w:fldChar w:fldCharType="end"/>
    </w:r>
  </w:p>
  <w:p w14:paraId="555E3473" w14:textId="77777777" w:rsidR="002A6FCA" w:rsidRDefault="002A6FCA"/>
  <w:p w14:paraId="1506AC96" w14:textId="77777777" w:rsidR="006C3EF5" w:rsidRDefault="006C3E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6B3B5" w14:textId="77777777" w:rsidR="00BC3F1B" w:rsidRDefault="00BC3F1B">
      <w:r>
        <w:separator/>
      </w:r>
    </w:p>
  </w:footnote>
  <w:footnote w:type="continuationSeparator" w:id="0">
    <w:p w14:paraId="50287388" w14:textId="77777777" w:rsidR="00BC3F1B" w:rsidRDefault="00BC3F1B">
      <w:r>
        <w:continuationSeparator/>
      </w:r>
    </w:p>
  </w:footnote>
  <w:footnote w:type="continuationNotice" w:id="1">
    <w:p w14:paraId="7F4074CC" w14:textId="77777777" w:rsidR="00BC3F1B" w:rsidRDefault="00BC3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BC3F1B">
    <w:pPr>
      <w:pStyle w:val="Nagwek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6pt;height:60.6pt;visibility:visible;mso-wrap-style:squar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A693A"/>
    <w:multiLevelType w:val="hybridMultilevel"/>
    <w:tmpl w:val="513A8F5C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6"/>
  </w:num>
  <w:num w:numId="14" w16cid:durableId="917516132">
    <w:abstractNumId w:val="21"/>
  </w:num>
  <w:num w:numId="15" w16cid:durableId="1180893524">
    <w:abstractNumId w:val="17"/>
  </w:num>
  <w:num w:numId="16" w16cid:durableId="1496801855">
    <w:abstractNumId w:val="18"/>
  </w:num>
  <w:num w:numId="17" w16cid:durableId="1904098026">
    <w:abstractNumId w:val="20"/>
  </w:num>
  <w:num w:numId="18" w16cid:durableId="1247614438">
    <w:abstractNumId w:val="19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486437959">
    <w:abstractNumId w:val="22"/>
  </w:num>
  <w:num w:numId="23" w16cid:durableId="1872381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5C56"/>
    <w:rsid w:val="00016004"/>
    <w:rsid w:val="00032429"/>
    <w:rsid w:val="00037FC5"/>
    <w:rsid w:val="0004305D"/>
    <w:rsid w:val="000755B6"/>
    <w:rsid w:val="000846C3"/>
    <w:rsid w:val="00097BD3"/>
    <w:rsid w:val="000B59FB"/>
    <w:rsid w:val="000B7FCB"/>
    <w:rsid w:val="000D11CE"/>
    <w:rsid w:val="000D46D7"/>
    <w:rsid w:val="000D5989"/>
    <w:rsid w:val="000D77CD"/>
    <w:rsid w:val="000E3E7D"/>
    <w:rsid w:val="00100B6B"/>
    <w:rsid w:val="00101617"/>
    <w:rsid w:val="0010423F"/>
    <w:rsid w:val="001303CB"/>
    <w:rsid w:val="001360DA"/>
    <w:rsid w:val="00137EA8"/>
    <w:rsid w:val="00153823"/>
    <w:rsid w:val="00167E9A"/>
    <w:rsid w:val="0017317B"/>
    <w:rsid w:val="0017500C"/>
    <w:rsid w:val="0019530B"/>
    <w:rsid w:val="00196FA9"/>
    <w:rsid w:val="001A388C"/>
    <w:rsid w:val="001A55A2"/>
    <w:rsid w:val="001B5FFD"/>
    <w:rsid w:val="001C2E4B"/>
    <w:rsid w:val="001C750F"/>
    <w:rsid w:val="001E444C"/>
    <w:rsid w:val="001F212C"/>
    <w:rsid w:val="001F387B"/>
    <w:rsid w:val="00205AA1"/>
    <w:rsid w:val="0021678F"/>
    <w:rsid w:val="00217F54"/>
    <w:rsid w:val="00226E17"/>
    <w:rsid w:val="00235856"/>
    <w:rsid w:val="00245978"/>
    <w:rsid w:val="0024717B"/>
    <w:rsid w:val="0027414C"/>
    <w:rsid w:val="00287114"/>
    <w:rsid w:val="00287264"/>
    <w:rsid w:val="0029049B"/>
    <w:rsid w:val="002A33AF"/>
    <w:rsid w:val="002A6FCA"/>
    <w:rsid w:val="002B5C22"/>
    <w:rsid w:val="002D003D"/>
    <w:rsid w:val="002D60D5"/>
    <w:rsid w:val="002D6462"/>
    <w:rsid w:val="002F1015"/>
    <w:rsid w:val="002F24FB"/>
    <w:rsid w:val="002F5386"/>
    <w:rsid w:val="00305344"/>
    <w:rsid w:val="0034091A"/>
    <w:rsid w:val="003627A2"/>
    <w:rsid w:val="003837BB"/>
    <w:rsid w:val="00383902"/>
    <w:rsid w:val="00384B9D"/>
    <w:rsid w:val="003874D0"/>
    <w:rsid w:val="00387869"/>
    <w:rsid w:val="003B5707"/>
    <w:rsid w:val="003B5D0F"/>
    <w:rsid w:val="003B752F"/>
    <w:rsid w:val="003D3576"/>
    <w:rsid w:val="003D36F3"/>
    <w:rsid w:val="003E0817"/>
    <w:rsid w:val="003F2C79"/>
    <w:rsid w:val="003F4832"/>
    <w:rsid w:val="003F7D45"/>
    <w:rsid w:val="004019EF"/>
    <w:rsid w:val="004028D2"/>
    <w:rsid w:val="00406E60"/>
    <w:rsid w:val="00415B74"/>
    <w:rsid w:val="00420B32"/>
    <w:rsid w:val="004250E6"/>
    <w:rsid w:val="00437BB7"/>
    <w:rsid w:val="004401A0"/>
    <w:rsid w:val="00442634"/>
    <w:rsid w:val="00445DD7"/>
    <w:rsid w:val="00457070"/>
    <w:rsid w:val="004618E7"/>
    <w:rsid w:val="0048455E"/>
    <w:rsid w:val="00486BDD"/>
    <w:rsid w:val="00492149"/>
    <w:rsid w:val="004A4052"/>
    <w:rsid w:val="004C0474"/>
    <w:rsid w:val="004C0E2D"/>
    <w:rsid w:val="004C47FB"/>
    <w:rsid w:val="004D235C"/>
    <w:rsid w:val="004D2E14"/>
    <w:rsid w:val="004D40D9"/>
    <w:rsid w:val="004E3A90"/>
    <w:rsid w:val="004E4644"/>
    <w:rsid w:val="004F7B71"/>
    <w:rsid w:val="00506613"/>
    <w:rsid w:val="00506FA0"/>
    <w:rsid w:val="00511762"/>
    <w:rsid w:val="00511F94"/>
    <w:rsid w:val="00515781"/>
    <w:rsid w:val="00520811"/>
    <w:rsid w:val="00524F66"/>
    <w:rsid w:val="00525C71"/>
    <w:rsid w:val="00526C13"/>
    <w:rsid w:val="005405B7"/>
    <w:rsid w:val="00544C3E"/>
    <w:rsid w:val="00547796"/>
    <w:rsid w:val="00563B1F"/>
    <w:rsid w:val="005730FD"/>
    <w:rsid w:val="00574011"/>
    <w:rsid w:val="00576ADD"/>
    <w:rsid w:val="00576E75"/>
    <w:rsid w:val="00577A14"/>
    <w:rsid w:val="00585C8D"/>
    <w:rsid w:val="0059041D"/>
    <w:rsid w:val="00593D20"/>
    <w:rsid w:val="005971BF"/>
    <w:rsid w:val="00597343"/>
    <w:rsid w:val="005A2432"/>
    <w:rsid w:val="005A669E"/>
    <w:rsid w:val="005B4392"/>
    <w:rsid w:val="005C4EB7"/>
    <w:rsid w:val="005D0F92"/>
    <w:rsid w:val="005D1C0C"/>
    <w:rsid w:val="005D2154"/>
    <w:rsid w:val="005D624F"/>
    <w:rsid w:val="005D7F69"/>
    <w:rsid w:val="005E0B12"/>
    <w:rsid w:val="005E0DCA"/>
    <w:rsid w:val="005E0E9C"/>
    <w:rsid w:val="005F7C3F"/>
    <w:rsid w:val="006021D2"/>
    <w:rsid w:val="006217FB"/>
    <w:rsid w:val="00626A38"/>
    <w:rsid w:val="006270A8"/>
    <w:rsid w:val="00630817"/>
    <w:rsid w:val="006350A5"/>
    <w:rsid w:val="00642B6D"/>
    <w:rsid w:val="00651344"/>
    <w:rsid w:val="00651527"/>
    <w:rsid w:val="00686DE3"/>
    <w:rsid w:val="00691AFC"/>
    <w:rsid w:val="006A0406"/>
    <w:rsid w:val="006B3D3E"/>
    <w:rsid w:val="006C3EF5"/>
    <w:rsid w:val="006F29D6"/>
    <w:rsid w:val="00706BBE"/>
    <w:rsid w:val="00721001"/>
    <w:rsid w:val="0072566A"/>
    <w:rsid w:val="007256B9"/>
    <w:rsid w:val="00727228"/>
    <w:rsid w:val="00734017"/>
    <w:rsid w:val="00743112"/>
    <w:rsid w:val="00744782"/>
    <w:rsid w:val="007465BE"/>
    <w:rsid w:val="007472D0"/>
    <w:rsid w:val="00755227"/>
    <w:rsid w:val="007654DD"/>
    <w:rsid w:val="00766159"/>
    <w:rsid w:val="00766CFE"/>
    <w:rsid w:val="00780308"/>
    <w:rsid w:val="007A1FA2"/>
    <w:rsid w:val="007A73DE"/>
    <w:rsid w:val="007B0D2F"/>
    <w:rsid w:val="007C499C"/>
    <w:rsid w:val="007C4CB8"/>
    <w:rsid w:val="007F1A31"/>
    <w:rsid w:val="00801BCD"/>
    <w:rsid w:val="00815ABF"/>
    <w:rsid w:val="0082057C"/>
    <w:rsid w:val="00823D8B"/>
    <w:rsid w:val="00826A29"/>
    <w:rsid w:val="00826AEE"/>
    <w:rsid w:val="00833A11"/>
    <w:rsid w:val="00846A83"/>
    <w:rsid w:val="008508E5"/>
    <w:rsid w:val="00854712"/>
    <w:rsid w:val="0087073B"/>
    <w:rsid w:val="00877F49"/>
    <w:rsid w:val="008805EA"/>
    <w:rsid w:val="00881CC2"/>
    <w:rsid w:val="008A5270"/>
    <w:rsid w:val="008B1E7E"/>
    <w:rsid w:val="008B3BD5"/>
    <w:rsid w:val="008B6258"/>
    <w:rsid w:val="008B659D"/>
    <w:rsid w:val="008D3568"/>
    <w:rsid w:val="008D5F70"/>
    <w:rsid w:val="008E5198"/>
    <w:rsid w:val="008F4F29"/>
    <w:rsid w:val="00900BFB"/>
    <w:rsid w:val="009050A9"/>
    <w:rsid w:val="00905A67"/>
    <w:rsid w:val="00906FEF"/>
    <w:rsid w:val="009674E3"/>
    <w:rsid w:val="00974E0E"/>
    <w:rsid w:val="00976691"/>
    <w:rsid w:val="00993864"/>
    <w:rsid w:val="0099389B"/>
    <w:rsid w:val="00996A80"/>
    <w:rsid w:val="009A18F8"/>
    <w:rsid w:val="009A3038"/>
    <w:rsid w:val="009A4873"/>
    <w:rsid w:val="009A5663"/>
    <w:rsid w:val="009B2E53"/>
    <w:rsid w:val="009B3477"/>
    <w:rsid w:val="009C1682"/>
    <w:rsid w:val="009C18EB"/>
    <w:rsid w:val="009C33E8"/>
    <w:rsid w:val="009E1092"/>
    <w:rsid w:val="009E46A0"/>
    <w:rsid w:val="009F1EF4"/>
    <w:rsid w:val="009F2B52"/>
    <w:rsid w:val="009F3B62"/>
    <w:rsid w:val="009F60AC"/>
    <w:rsid w:val="009F74FB"/>
    <w:rsid w:val="00A1302B"/>
    <w:rsid w:val="00A208D3"/>
    <w:rsid w:val="00A34FEA"/>
    <w:rsid w:val="00A539DF"/>
    <w:rsid w:val="00A5439F"/>
    <w:rsid w:val="00A54831"/>
    <w:rsid w:val="00A54E75"/>
    <w:rsid w:val="00A54EF8"/>
    <w:rsid w:val="00A5774E"/>
    <w:rsid w:val="00A62085"/>
    <w:rsid w:val="00A73E27"/>
    <w:rsid w:val="00A75793"/>
    <w:rsid w:val="00A811B2"/>
    <w:rsid w:val="00A813C8"/>
    <w:rsid w:val="00A815E3"/>
    <w:rsid w:val="00A87B69"/>
    <w:rsid w:val="00AA35DD"/>
    <w:rsid w:val="00AA62DC"/>
    <w:rsid w:val="00AC6E9C"/>
    <w:rsid w:val="00AD523A"/>
    <w:rsid w:val="00AD5BCC"/>
    <w:rsid w:val="00AD5E23"/>
    <w:rsid w:val="00AD6AA7"/>
    <w:rsid w:val="00AE2306"/>
    <w:rsid w:val="00B129F6"/>
    <w:rsid w:val="00B13125"/>
    <w:rsid w:val="00B21A3B"/>
    <w:rsid w:val="00B30192"/>
    <w:rsid w:val="00B54ADE"/>
    <w:rsid w:val="00B62C61"/>
    <w:rsid w:val="00B71F96"/>
    <w:rsid w:val="00B73FE9"/>
    <w:rsid w:val="00B851E1"/>
    <w:rsid w:val="00B8770E"/>
    <w:rsid w:val="00B918AC"/>
    <w:rsid w:val="00B97CD1"/>
    <w:rsid w:val="00BA17BE"/>
    <w:rsid w:val="00BA2367"/>
    <w:rsid w:val="00BA2BC3"/>
    <w:rsid w:val="00BB4601"/>
    <w:rsid w:val="00BC3F1B"/>
    <w:rsid w:val="00BD12AC"/>
    <w:rsid w:val="00BE089F"/>
    <w:rsid w:val="00BE2BC9"/>
    <w:rsid w:val="00BE2DF1"/>
    <w:rsid w:val="00BF7FF3"/>
    <w:rsid w:val="00C10378"/>
    <w:rsid w:val="00C141E9"/>
    <w:rsid w:val="00C15B8B"/>
    <w:rsid w:val="00C20B6F"/>
    <w:rsid w:val="00C2466B"/>
    <w:rsid w:val="00C326B0"/>
    <w:rsid w:val="00C6626D"/>
    <w:rsid w:val="00C72E1D"/>
    <w:rsid w:val="00C81C97"/>
    <w:rsid w:val="00C856C1"/>
    <w:rsid w:val="00C94BE6"/>
    <w:rsid w:val="00C9636E"/>
    <w:rsid w:val="00CA774C"/>
    <w:rsid w:val="00CB163B"/>
    <w:rsid w:val="00CB1F92"/>
    <w:rsid w:val="00CC59D3"/>
    <w:rsid w:val="00CD7505"/>
    <w:rsid w:val="00CF30A7"/>
    <w:rsid w:val="00D11392"/>
    <w:rsid w:val="00D14AFE"/>
    <w:rsid w:val="00D22F8A"/>
    <w:rsid w:val="00D27798"/>
    <w:rsid w:val="00D4351D"/>
    <w:rsid w:val="00D444DB"/>
    <w:rsid w:val="00D45791"/>
    <w:rsid w:val="00D50B74"/>
    <w:rsid w:val="00D51C4F"/>
    <w:rsid w:val="00D55307"/>
    <w:rsid w:val="00D63F65"/>
    <w:rsid w:val="00D700CC"/>
    <w:rsid w:val="00D87E48"/>
    <w:rsid w:val="00D90A55"/>
    <w:rsid w:val="00D90D68"/>
    <w:rsid w:val="00D973FA"/>
    <w:rsid w:val="00DC36A2"/>
    <w:rsid w:val="00DC66DE"/>
    <w:rsid w:val="00DD17D0"/>
    <w:rsid w:val="00DD1CC5"/>
    <w:rsid w:val="00DD6153"/>
    <w:rsid w:val="00DE06D6"/>
    <w:rsid w:val="00DE2D38"/>
    <w:rsid w:val="00DE2E29"/>
    <w:rsid w:val="00E15589"/>
    <w:rsid w:val="00E204B8"/>
    <w:rsid w:val="00E26E06"/>
    <w:rsid w:val="00E272B5"/>
    <w:rsid w:val="00E27753"/>
    <w:rsid w:val="00E279F4"/>
    <w:rsid w:val="00E35F67"/>
    <w:rsid w:val="00E44D61"/>
    <w:rsid w:val="00E6305B"/>
    <w:rsid w:val="00E71AE3"/>
    <w:rsid w:val="00E771CD"/>
    <w:rsid w:val="00E77B2B"/>
    <w:rsid w:val="00E97C59"/>
    <w:rsid w:val="00EA1D10"/>
    <w:rsid w:val="00EA4AC4"/>
    <w:rsid w:val="00EC5215"/>
    <w:rsid w:val="00EC52F8"/>
    <w:rsid w:val="00ED1A3D"/>
    <w:rsid w:val="00ED1E12"/>
    <w:rsid w:val="00EF711B"/>
    <w:rsid w:val="00F0753D"/>
    <w:rsid w:val="00F145C9"/>
    <w:rsid w:val="00F2037F"/>
    <w:rsid w:val="00F3679D"/>
    <w:rsid w:val="00F40CF1"/>
    <w:rsid w:val="00F53A6B"/>
    <w:rsid w:val="00F66C74"/>
    <w:rsid w:val="00F66EE1"/>
    <w:rsid w:val="00F70994"/>
    <w:rsid w:val="00F8056F"/>
    <w:rsid w:val="00F81EEC"/>
    <w:rsid w:val="00F91481"/>
    <w:rsid w:val="00FA518B"/>
    <w:rsid w:val="00FC4859"/>
    <w:rsid w:val="00FD343F"/>
    <w:rsid w:val="00FD4218"/>
    <w:rsid w:val="00FD76AB"/>
    <w:rsid w:val="00FE1050"/>
    <w:rsid w:val="00FE3FBB"/>
    <w:rsid w:val="00FE4A4E"/>
    <w:rsid w:val="00FE51C5"/>
    <w:rsid w:val="00FE78F6"/>
    <w:rsid w:val="2406F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A528B4A1-1219-4F6A-A7EC-156D698D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36840-086B-4F64-9EB1-BB74C26D0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3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1114</Words>
  <Characters>6684</Characters>
  <Application>Microsoft Office Word</Application>
  <DocSecurity>0</DocSecurity>
  <Lines>55</Lines>
  <Paragraphs>15</Paragraphs>
  <ScaleCrop>false</ScaleCrop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EBU</cp:lastModifiedBy>
  <cp:revision>35</cp:revision>
  <cp:lastPrinted>2020-11-06T07:19:00Z</cp:lastPrinted>
  <dcterms:created xsi:type="dcterms:W3CDTF">2024-12-10T15:06:00Z</dcterms:created>
  <dcterms:modified xsi:type="dcterms:W3CDTF">2026-02-27T18:53:00Z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